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0D08904C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4B79B654" w14:textId="77777777" w:rsidR="00AA6928" w:rsidRPr="003E0048" w:rsidRDefault="0079201B" w:rsidP="003E0048">
      <w:pPr>
        <w:autoSpaceDE w:val="0"/>
        <w:jc w:val="right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Załącznik nr </w:t>
      </w:r>
      <w:r w:rsidR="00812659">
        <w:rPr>
          <w:rFonts w:asciiTheme="majorHAnsi" w:hAnsiTheme="majorHAnsi" w:cs="Tahoma"/>
        </w:rPr>
        <w:t>3</w:t>
      </w:r>
      <w:r w:rsidR="007153D8" w:rsidRPr="00F560F7">
        <w:rPr>
          <w:rFonts w:asciiTheme="majorHAnsi" w:hAnsiTheme="majorHAnsi" w:cs="Tahoma"/>
        </w:rPr>
        <w:t xml:space="preserve"> SWZ</w:t>
      </w:r>
    </w:p>
    <w:p w14:paraId="57F9A20A" w14:textId="77777777" w:rsidR="00197EC8" w:rsidRDefault="00197EC8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</w:rPr>
      </w:pPr>
    </w:p>
    <w:p w14:paraId="17549AF2" w14:textId="471050D4" w:rsidR="00E449BF" w:rsidRPr="00E449BF" w:rsidRDefault="00E449BF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  <w:lang w:eastAsia="pl-PL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</w:p>
    <w:p w14:paraId="23C8F501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6F6BFEF4" w14:textId="77777777" w:rsidR="00893FD3" w:rsidRPr="00893FD3" w:rsidRDefault="00E449BF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893FD3">
        <w:rPr>
          <w:rFonts w:asciiTheme="majorHAnsi" w:hAnsiTheme="majorHAnsi" w:cs="Tahoma"/>
          <w:b/>
          <w:bCs/>
          <w:lang w:eastAsia="pl-PL"/>
        </w:rPr>
        <w:t xml:space="preserve"> NA </w:t>
      </w:r>
      <w:r w:rsidR="00893FD3" w:rsidRPr="00893FD3">
        <w:rPr>
          <w:rFonts w:asciiTheme="majorHAnsi" w:hAnsiTheme="majorHAnsi" w:cs="Tahoma"/>
          <w:b/>
          <w:bCs/>
          <w:lang w:eastAsia="pl-PL"/>
        </w:rPr>
        <w:t xml:space="preserve"> PODSTAWIE PAR. 2 UST. 1 PKT 2  </w:t>
      </w:r>
      <w:r w:rsidR="00893FD3" w:rsidRPr="00893FD3">
        <w:rPr>
          <w:rFonts w:asciiTheme="majorHAnsi" w:hAnsiTheme="majorHAnsi"/>
          <w:b/>
          <w:bCs/>
          <w:color w:val="000000"/>
          <w:lang w:eastAsia="pl-PL"/>
        </w:rPr>
        <w:t>ROZPORZĄDZENIA</w:t>
      </w:r>
    </w:p>
    <w:p w14:paraId="1D20BD72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0C1079FC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ind w:left="3545" w:firstLine="709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color w:val="000000"/>
          <w:lang w:eastAsia="pl-PL"/>
        </w:rPr>
        <w:t xml:space="preserve">Z DNIA 23 GRUDNIA 2020 R. </w:t>
      </w:r>
    </w:p>
    <w:p w14:paraId="6F247B88" w14:textId="77777777" w:rsidR="00893FD3" w:rsidRPr="00893FD3" w:rsidRDefault="00893FD3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ZAMAWIAJĄCY OD WYKONAWCY</w:t>
      </w:r>
    </w:p>
    <w:p w14:paraId="65A3F914" w14:textId="77777777" w:rsidR="00E449BF" w:rsidRPr="00E449BF" w:rsidRDefault="00E449BF" w:rsidP="00E449BF">
      <w:pPr>
        <w:autoSpaceDE w:val="0"/>
        <w:autoSpaceDN w:val="0"/>
        <w:adjustRightInd w:val="0"/>
        <w:rPr>
          <w:rFonts w:asciiTheme="majorHAnsi" w:hAnsiTheme="majorHAnsi"/>
          <w:sz w:val="23"/>
          <w:szCs w:val="23"/>
        </w:rPr>
      </w:pPr>
    </w:p>
    <w:p w14:paraId="5E976B07" w14:textId="77777777" w:rsidR="00354965" w:rsidRDefault="00E449BF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</w:t>
      </w:r>
      <w:r w:rsidR="001C6D2A">
        <w:rPr>
          <w:rFonts w:asciiTheme="majorHAnsi" w:eastAsia="Bookman Old Style" w:hAnsiTheme="majorHAnsi" w:cs="Tahoma"/>
          <w:sz w:val="24"/>
          <w:szCs w:val="24"/>
        </w:rPr>
        <w:t>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15E4E8F6" w14:textId="77777777" w:rsidR="00197EC8" w:rsidRDefault="00197EC8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1380F958" w14:textId="77777777" w:rsidR="00D12953" w:rsidRPr="001F6F36" w:rsidRDefault="00D12953" w:rsidP="00D12953">
      <w:pPr>
        <w:widowControl w:val="0"/>
        <w:spacing w:line="276" w:lineRule="auto"/>
        <w:jc w:val="center"/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</w:pPr>
      <w:r w:rsidRPr="001F6F36"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  <w:t>Dostawa lekkiego samochodu ratowniczo – gaśniczego z funkcją ratownictwa technicznego wraz z przyczepą do transportu sprzętu strażackiego dla jednostki Ochotniczej Straży Pożarnej Tomaszów Mazowiecki – Ludwików.</w:t>
      </w:r>
    </w:p>
    <w:p w14:paraId="71F1C18F" w14:textId="77777777" w:rsidR="001577A6" w:rsidRDefault="001577A6" w:rsidP="001C6D2A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0178C879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 w:rsidR="00E578F2"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="002A05FD"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>:</w:t>
      </w:r>
    </w:p>
    <w:p w14:paraId="11AF8C0C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169C63C8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08ACB036" w14:textId="77777777" w:rsidR="00AA6928" w:rsidRPr="00CD2CCB" w:rsidRDefault="00763E22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o</w:t>
      </w:r>
      <w:r w:rsidR="00084D49" w:rsidRPr="00FC0BDC">
        <w:rPr>
          <w:rFonts w:asciiTheme="majorHAnsi" w:hAnsiTheme="majorHAnsi" w:cs="Tahoma"/>
          <w:sz w:val="24"/>
          <w:szCs w:val="24"/>
        </w:rPr>
        <w:t>świadczam</w:t>
      </w:r>
      <w:r>
        <w:rPr>
          <w:rFonts w:asciiTheme="majorHAnsi" w:hAnsiTheme="majorHAnsi" w:cs="Tahoma"/>
          <w:sz w:val="24"/>
          <w:szCs w:val="24"/>
        </w:rPr>
        <w:t>/</w:t>
      </w:r>
      <w:r w:rsidR="00E578F2">
        <w:rPr>
          <w:rFonts w:asciiTheme="majorHAnsi" w:hAnsiTheme="majorHAnsi" w:cs="Tahoma"/>
          <w:sz w:val="24"/>
          <w:szCs w:val="24"/>
        </w:rPr>
        <w:t>y</w:t>
      </w:r>
      <w:r w:rsidR="00084D49" w:rsidRPr="00FC0BDC">
        <w:rPr>
          <w:rFonts w:asciiTheme="majorHAnsi" w:hAnsiTheme="majorHAnsi" w:cs="Tahoma"/>
          <w:sz w:val="24"/>
          <w:szCs w:val="24"/>
        </w:rPr>
        <w:t xml:space="preserve">, </w:t>
      </w:r>
    </w:p>
    <w:p w14:paraId="63F0BA74" w14:textId="77777777" w:rsidR="00893FD3" w:rsidRDefault="00763E22" w:rsidP="00763E22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że:</w:t>
      </w:r>
    </w:p>
    <w:p w14:paraId="252DEA7E" w14:textId="77777777" w:rsidR="00E57347" w:rsidRPr="00763E22" w:rsidRDefault="00E57347" w:rsidP="00763E22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</w:p>
    <w:p w14:paraId="6D89A69B" w14:textId="77777777" w:rsidR="00763E22" w:rsidRDefault="00B9044C" w:rsidP="00B9044C">
      <w:pPr>
        <w:pStyle w:val="Tekstpodstawowy2"/>
        <w:suppressAutoHyphens w:val="0"/>
        <w:spacing w:after="0" w:line="360" w:lineRule="auto"/>
        <w:rPr>
          <w:rFonts w:ascii="Cambria" w:hAnsi="Cambria"/>
          <w:b/>
          <w:spacing w:val="-4"/>
          <w:sz w:val="24"/>
          <w:szCs w:val="24"/>
        </w:rPr>
      </w:pPr>
      <w:r w:rsidRPr="00B9044C">
        <w:rPr>
          <w:rFonts w:ascii="Cambria" w:hAnsi="Cambria"/>
          <w:b/>
          <w:spacing w:val="-4"/>
          <w:sz w:val="24"/>
          <w:szCs w:val="24"/>
          <w:u w:val="single"/>
        </w:rPr>
        <w:t>NALEŻĘ</w:t>
      </w:r>
      <w:r>
        <w:rPr>
          <w:rFonts w:asciiTheme="majorHAnsi" w:hAnsiTheme="majorHAnsi"/>
          <w:b/>
          <w:spacing w:val="-4"/>
          <w:sz w:val="24"/>
          <w:szCs w:val="24"/>
          <w:u w:val="single"/>
        </w:rPr>
        <w:t xml:space="preserve"> </w:t>
      </w:r>
      <w:r w:rsidRPr="00B9044C">
        <w:rPr>
          <w:rFonts w:ascii="Cambria" w:hAnsi="Cambria"/>
          <w:b/>
          <w:spacing w:val="-4"/>
          <w:sz w:val="24"/>
          <w:szCs w:val="24"/>
        </w:rPr>
        <w:t xml:space="preserve"> </w:t>
      </w:r>
    </w:p>
    <w:p w14:paraId="54C98969" w14:textId="77777777" w:rsidR="00B9044C" w:rsidRPr="00B9044C" w:rsidRDefault="00B9044C" w:rsidP="0029485F">
      <w:pPr>
        <w:pStyle w:val="Tekstpodstawowy2"/>
        <w:suppressAutoHyphens w:val="0"/>
        <w:spacing w:after="0" w:line="360" w:lineRule="auto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do grupy kapitałowej w rozumieniu ustawy z dnia 16 lutego 2007 r.</w:t>
      </w:r>
      <w:r w:rsidR="00763E22">
        <w:rPr>
          <w:rFonts w:ascii="Cambria" w:hAnsi="Cambria"/>
          <w:b/>
          <w:sz w:val="24"/>
          <w:szCs w:val="24"/>
        </w:rPr>
        <w:t xml:space="preserve"> </w:t>
      </w:r>
      <w:r w:rsidRPr="00B9044C">
        <w:rPr>
          <w:rFonts w:ascii="Cambria" w:hAnsi="Cambria"/>
          <w:b/>
          <w:sz w:val="24"/>
          <w:szCs w:val="24"/>
        </w:rPr>
        <w:t xml:space="preserve">o ochronie konkurencji </w:t>
      </w:r>
      <w:r w:rsidR="0029485F">
        <w:rPr>
          <w:rFonts w:ascii="Cambria" w:hAnsi="Cambria"/>
          <w:b/>
          <w:sz w:val="24"/>
          <w:szCs w:val="24"/>
        </w:rPr>
        <w:t xml:space="preserve">                </w:t>
      </w:r>
      <w:r w:rsidRPr="00B9044C">
        <w:rPr>
          <w:rFonts w:ascii="Cambria" w:hAnsi="Cambria"/>
          <w:b/>
          <w:sz w:val="24"/>
          <w:szCs w:val="24"/>
        </w:rPr>
        <w:t>i konsumentów wraz z wykonawcą: …………………………………………………………………………………………………</w:t>
      </w:r>
    </w:p>
    <w:p w14:paraId="52A959C9" w14:textId="77777777" w:rsidR="00B9044C" w:rsidRPr="00B9044C" w:rsidRDefault="00B9044C" w:rsidP="00B9044C">
      <w:pPr>
        <w:pStyle w:val="Tekstpodstawowy2"/>
        <w:spacing w:after="0" w:line="360" w:lineRule="auto"/>
        <w:jc w:val="both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…………………………………………………………………………………………………</w:t>
      </w:r>
    </w:p>
    <w:p w14:paraId="45E6494A" w14:textId="77777777" w:rsidR="00B9044C" w:rsidRPr="00B9044C" w:rsidRDefault="00B9044C" w:rsidP="00B9044C">
      <w:pPr>
        <w:pStyle w:val="Tekstpodstawowy2"/>
        <w:spacing w:after="0" w:line="360" w:lineRule="auto"/>
        <w:rPr>
          <w:rFonts w:ascii="Cambria" w:hAnsi="Cambria"/>
          <w:b/>
          <w:sz w:val="24"/>
          <w:szCs w:val="24"/>
        </w:rPr>
      </w:pPr>
      <w:r w:rsidRPr="00B9044C">
        <w:rPr>
          <w:rFonts w:ascii="Cambria" w:hAnsi="Cambria"/>
          <w:b/>
          <w:sz w:val="24"/>
          <w:szCs w:val="24"/>
        </w:rPr>
        <w:t>który w przedmiot</w:t>
      </w:r>
      <w:r w:rsidRPr="00B9044C">
        <w:rPr>
          <w:rFonts w:asciiTheme="majorHAnsi" w:hAnsiTheme="majorHAnsi"/>
          <w:b/>
          <w:sz w:val="24"/>
          <w:szCs w:val="24"/>
        </w:rPr>
        <w:t>owym postępowaniu złożył ofertę.</w:t>
      </w:r>
    </w:p>
    <w:p w14:paraId="2E966A7C" w14:textId="77777777" w:rsidR="00E449BF" w:rsidRPr="00D4006B" w:rsidRDefault="00E449BF" w:rsidP="00E449BF">
      <w:pPr>
        <w:autoSpaceDE w:val="0"/>
        <w:jc w:val="both"/>
        <w:rPr>
          <w:rFonts w:asciiTheme="majorHAnsi" w:hAnsiTheme="majorHAnsi" w:cs="Tahoma"/>
          <w:sz w:val="16"/>
          <w:szCs w:val="16"/>
        </w:rPr>
      </w:pPr>
    </w:p>
    <w:p w14:paraId="5B7FDF47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informacje podane w powyższym oświadczeniu są aktualne i zgodne z prawdą oraz zostały przedstawione z pełną świadomością konsekwencji wprowadzenia zamawiającego w błąd przy przedstawianiu informacji.</w:t>
      </w:r>
    </w:p>
    <w:p w14:paraId="53A58487" w14:textId="77777777" w:rsidR="00E22BF5" w:rsidRDefault="00E22BF5" w:rsidP="00084D49">
      <w:pPr>
        <w:suppressAutoHyphens w:val="0"/>
        <w:autoSpaceDE w:val="0"/>
        <w:autoSpaceDN w:val="0"/>
        <w:adjustRightInd w:val="0"/>
        <w:jc w:val="both"/>
        <w:rPr>
          <w:rFonts w:asciiTheme="majorHAnsi" w:hAnsiTheme="majorHAnsi"/>
          <w:b/>
          <w:i/>
          <w:color w:val="0070C0"/>
          <w:sz w:val="16"/>
          <w:szCs w:val="16"/>
          <w:lang w:eastAsia="pl-PL"/>
        </w:rPr>
      </w:pPr>
    </w:p>
    <w:p w14:paraId="0FDA11CD" w14:textId="77777777" w:rsidR="00E57347" w:rsidRDefault="00E57347" w:rsidP="001577A6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BE9A862" w14:textId="77777777" w:rsidR="00E57347" w:rsidRDefault="00E57347" w:rsidP="001577A6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59AF6F67" w14:textId="77777777" w:rsidR="00552197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A51B908" w14:textId="77777777" w:rsidR="00552197" w:rsidRPr="00EE3550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</w:p>
    <w:p w14:paraId="6C342FFC" w14:textId="77777777" w:rsidR="00552197" w:rsidRPr="00EE3550" w:rsidRDefault="00552197" w:rsidP="00552197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  <w:t xml:space="preserve">Uwaga! Oświadczenie opatruje się </w:t>
      </w: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  <w:u w:val="single"/>
        </w:rPr>
        <w:t>kwalifikowanym podpisem elektronicznym przez osobę uprawnioną do reprezentacji.</w:t>
      </w:r>
    </w:p>
    <w:p w14:paraId="2921CCB6" w14:textId="77777777" w:rsidR="00552197" w:rsidRPr="00EE3550" w:rsidRDefault="00552197" w:rsidP="00552197">
      <w:pPr>
        <w:rPr>
          <w:rFonts w:asciiTheme="majorHAnsi" w:hAnsiTheme="majorHAnsi" w:cs="Tahoma"/>
          <w:i/>
          <w:sz w:val="24"/>
          <w:szCs w:val="24"/>
        </w:rPr>
      </w:pPr>
    </w:p>
    <w:p w14:paraId="6F1F4024" w14:textId="77777777" w:rsidR="00C83F4E" w:rsidRPr="000C67C8" w:rsidRDefault="00C83F4E" w:rsidP="001E2E34">
      <w:pPr>
        <w:pStyle w:val="Zwykytekst1"/>
        <w:jc w:val="both"/>
        <w:rPr>
          <w:rFonts w:ascii="Tahoma" w:eastAsia="Bookman Old Style" w:hAnsi="Tahoma" w:cs="Tahoma"/>
          <w:sz w:val="16"/>
          <w:szCs w:val="16"/>
        </w:rPr>
      </w:pPr>
    </w:p>
    <w:sectPr w:rsidR="00C83F4E" w:rsidRPr="000C67C8" w:rsidSect="00937721">
      <w:headerReference w:type="even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8C4B" w14:textId="77777777" w:rsidR="00062973" w:rsidRDefault="00062973">
      <w:r>
        <w:separator/>
      </w:r>
    </w:p>
  </w:endnote>
  <w:endnote w:type="continuationSeparator" w:id="0">
    <w:p w14:paraId="24D6D6B3" w14:textId="77777777" w:rsidR="00062973" w:rsidRDefault="0006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BC6E" w14:textId="77777777" w:rsidR="004270C2" w:rsidRDefault="00335BF9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C7B282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2D72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7D6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44BD" w14:textId="77777777" w:rsidR="00062973" w:rsidRDefault="00062973">
      <w:r>
        <w:separator/>
      </w:r>
    </w:p>
  </w:footnote>
  <w:footnote w:type="continuationSeparator" w:id="0">
    <w:p w14:paraId="647B971E" w14:textId="77777777" w:rsidR="00062973" w:rsidRDefault="0006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453F" w14:textId="77777777" w:rsidR="004270C2" w:rsidRDefault="00335BF9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0A42B3" w14:textId="77777777" w:rsidR="004270C2" w:rsidRDefault="00427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C57B77"/>
    <w:multiLevelType w:val="hybridMultilevel"/>
    <w:tmpl w:val="FC3AD524"/>
    <w:lvl w:ilvl="0" w:tplc="46A0D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42747122">
    <w:abstractNumId w:val="9"/>
  </w:num>
  <w:num w:numId="2" w16cid:durableId="1666666387">
    <w:abstractNumId w:val="0"/>
  </w:num>
  <w:num w:numId="3" w16cid:durableId="511383477">
    <w:abstractNumId w:val="35"/>
  </w:num>
  <w:num w:numId="4" w16cid:durableId="79181291">
    <w:abstractNumId w:val="24"/>
  </w:num>
  <w:num w:numId="5" w16cid:durableId="221989796">
    <w:abstractNumId w:val="33"/>
  </w:num>
  <w:num w:numId="6" w16cid:durableId="1651980387">
    <w:abstractNumId w:val="31"/>
  </w:num>
  <w:num w:numId="7" w16cid:durableId="447510997">
    <w:abstractNumId w:val="32"/>
  </w:num>
  <w:num w:numId="8" w16cid:durableId="1066686637">
    <w:abstractNumId w:val="20"/>
  </w:num>
  <w:num w:numId="9" w16cid:durableId="955259426">
    <w:abstractNumId w:val="27"/>
  </w:num>
  <w:num w:numId="10" w16cid:durableId="741830793">
    <w:abstractNumId w:val="34"/>
  </w:num>
  <w:num w:numId="11" w16cid:durableId="1503400360">
    <w:abstractNumId w:val="25"/>
  </w:num>
  <w:num w:numId="12" w16cid:durableId="113256206">
    <w:abstractNumId w:val="21"/>
  </w:num>
  <w:num w:numId="13" w16cid:durableId="1487937855">
    <w:abstractNumId w:val="13"/>
  </w:num>
  <w:num w:numId="14" w16cid:durableId="647056715">
    <w:abstractNumId w:val="41"/>
  </w:num>
  <w:num w:numId="15" w16cid:durableId="1912109956">
    <w:abstractNumId w:val="12"/>
  </w:num>
  <w:num w:numId="16" w16cid:durableId="176311827">
    <w:abstractNumId w:val="15"/>
  </w:num>
  <w:num w:numId="17" w16cid:durableId="1058089422">
    <w:abstractNumId w:val="22"/>
  </w:num>
  <w:num w:numId="18" w16cid:durableId="256250645">
    <w:abstractNumId w:val="30"/>
  </w:num>
  <w:num w:numId="19" w16cid:durableId="456919796">
    <w:abstractNumId w:val="29"/>
  </w:num>
  <w:num w:numId="20" w16cid:durableId="596868671">
    <w:abstractNumId w:val="36"/>
  </w:num>
  <w:num w:numId="21" w16cid:durableId="1268778432">
    <w:abstractNumId w:val="19"/>
  </w:num>
  <w:num w:numId="22" w16cid:durableId="682754504">
    <w:abstractNumId w:val="38"/>
  </w:num>
  <w:num w:numId="23" w16cid:durableId="1415590568">
    <w:abstractNumId w:val="37"/>
  </w:num>
  <w:num w:numId="24" w16cid:durableId="682433925">
    <w:abstractNumId w:val="18"/>
  </w:num>
  <w:num w:numId="25" w16cid:durableId="1255746468">
    <w:abstractNumId w:val="39"/>
  </w:num>
  <w:num w:numId="26" w16cid:durableId="1274287336">
    <w:abstractNumId w:val="40"/>
  </w:num>
  <w:num w:numId="27" w16cid:durableId="851576787">
    <w:abstractNumId w:val="17"/>
  </w:num>
  <w:num w:numId="28" w16cid:durableId="1162240202">
    <w:abstractNumId w:val="14"/>
  </w:num>
  <w:num w:numId="29" w16cid:durableId="64765226">
    <w:abstractNumId w:val="28"/>
  </w:num>
  <w:num w:numId="30" w16cid:durableId="17549353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6504185">
    <w:abstractNumId w:val="23"/>
  </w:num>
  <w:num w:numId="32" w16cid:durableId="19172085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7FD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11AF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2973"/>
    <w:rsid w:val="00063910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577A6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AB5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97EC8"/>
    <w:rsid w:val="001A11FC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6D2A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85F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70C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E39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5BF9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3479"/>
    <w:rsid w:val="0035373D"/>
    <w:rsid w:val="00353989"/>
    <w:rsid w:val="003540AB"/>
    <w:rsid w:val="00354965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8D2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0563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BE8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936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6CD8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288F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0B01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2197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983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6A9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026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A5B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043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5434"/>
    <w:rsid w:val="00706537"/>
    <w:rsid w:val="00706AA9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3E2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01B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2659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013C"/>
    <w:rsid w:val="0086144B"/>
    <w:rsid w:val="0086167F"/>
    <w:rsid w:val="0086187F"/>
    <w:rsid w:val="00861AF6"/>
    <w:rsid w:val="00861B8A"/>
    <w:rsid w:val="008622CB"/>
    <w:rsid w:val="00862E3D"/>
    <w:rsid w:val="008635FB"/>
    <w:rsid w:val="00863DA4"/>
    <w:rsid w:val="00864836"/>
    <w:rsid w:val="0086545D"/>
    <w:rsid w:val="00865863"/>
    <w:rsid w:val="008660E9"/>
    <w:rsid w:val="00866179"/>
    <w:rsid w:val="00866BC0"/>
    <w:rsid w:val="00870149"/>
    <w:rsid w:val="0087023B"/>
    <w:rsid w:val="008715EB"/>
    <w:rsid w:val="008718DF"/>
    <w:rsid w:val="0087268E"/>
    <w:rsid w:val="00872A5B"/>
    <w:rsid w:val="00872AB3"/>
    <w:rsid w:val="00872B90"/>
    <w:rsid w:val="00872BFE"/>
    <w:rsid w:val="00872F18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6231"/>
    <w:rsid w:val="008879B5"/>
    <w:rsid w:val="00887B3F"/>
    <w:rsid w:val="00887CB7"/>
    <w:rsid w:val="00890574"/>
    <w:rsid w:val="00890782"/>
    <w:rsid w:val="00890D90"/>
    <w:rsid w:val="00891096"/>
    <w:rsid w:val="008928D0"/>
    <w:rsid w:val="00892A88"/>
    <w:rsid w:val="00893A44"/>
    <w:rsid w:val="00893FD3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904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1852"/>
    <w:rsid w:val="009A1DF8"/>
    <w:rsid w:val="009A2919"/>
    <w:rsid w:val="009A2A14"/>
    <w:rsid w:val="009A3115"/>
    <w:rsid w:val="009A5F1A"/>
    <w:rsid w:val="009A60A4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77A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7E3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44C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1401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3BA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E65"/>
    <w:rsid w:val="00C22F9B"/>
    <w:rsid w:val="00C23DC2"/>
    <w:rsid w:val="00C23FCA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115B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535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2CCB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2953"/>
    <w:rsid w:val="00D151FC"/>
    <w:rsid w:val="00D158E9"/>
    <w:rsid w:val="00D159D6"/>
    <w:rsid w:val="00D160BF"/>
    <w:rsid w:val="00D168BB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3C38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686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7E9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BF5"/>
    <w:rsid w:val="00E22DC4"/>
    <w:rsid w:val="00E235C2"/>
    <w:rsid w:val="00E23E02"/>
    <w:rsid w:val="00E2604E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347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CEC"/>
    <w:rsid w:val="00E85553"/>
    <w:rsid w:val="00E85F9A"/>
    <w:rsid w:val="00E8614D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9B8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0F7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0808"/>
    <w:rsid w:val="00F71B2C"/>
    <w:rsid w:val="00F74DC9"/>
    <w:rsid w:val="00F754EC"/>
    <w:rsid w:val="00F7676F"/>
    <w:rsid w:val="00F8039E"/>
    <w:rsid w:val="00F80B90"/>
    <w:rsid w:val="00F80C96"/>
    <w:rsid w:val="00F81CF0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1263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36A9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E82A3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93F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93FD3"/>
    <w:rPr>
      <w:lang w:eastAsia="ar-SA"/>
    </w:rPr>
  </w:style>
  <w:style w:type="character" w:customStyle="1" w:styleId="Nagwek3Znak">
    <w:name w:val="Nagłówek 3 Znak"/>
    <w:basedOn w:val="Domylnaczcionkaakapitu"/>
    <w:link w:val="Nagwek3"/>
    <w:rsid w:val="00C23FCA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62</cp:revision>
  <cp:lastPrinted>2021-01-15T08:22:00Z</cp:lastPrinted>
  <dcterms:created xsi:type="dcterms:W3CDTF">2018-05-28T06:38:00Z</dcterms:created>
  <dcterms:modified xsi:type="dcterms:W3CDTF">2026-03-16T08:00:00Z</dcterms:modified>
</cp:coreProperties>
</file>